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F61" w:rsidRPr="0030577A" w:rsidRDefault="00807F61" w:rsidP="00807F61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0577A">
        <w:rPr>
          <w:rFonts w:ascii="Times New Roman" w:hAnsi="Times New Roman" w:cs="Times New Roman"/>
          <w:b w:val="0"/>
          <w:sz w:val="28"/>
          <w:szCs w:val="28"/>
        </w:rPr>
        <w:t>СОВЕТ ДЕПУТАТОВ</w:t>
      </w:r>
      <w:r w:rsidR="009F764A" w:rsidRPr="0030577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F764A" w:rsidRPr="000E41B2">
        <w:rPr>
          <w:rFonts w:ascii="Times New Roman" w:hAnsi="Times New Roman" w:cs="Times New Roman"/>
          <w:b w:val="0"/>
          <w:sz w:val="28"/>
          <w:szCs w:val="28"/>
        </w:rPr>
        <w:t>К</w:t>
      </w:r>
      <w:r w:rsidR="000E41B2" w:rsidRPr="000E41B2">
        <w:rPr>
          <w:rFonts w:ascii="Times New Roman" w:hAnsi="Times New Roman" w:cs="Times New Roman"/>
          <w:b w:val="0"/>
          <w:sz w:val="28"/>
          <w:szCs w:val="28"/>
        </w:rPr>
        <w:t>РАСНОЩЁКОВСКОГО</w:t>
      </w:r>
      <w:r w:rsidRPr="000E41B2">
        <w:rPr>
          <w:rFonts w:ascii="Times New Roman" w:hAnsi="Times New Roman" w:cs="Times New Roman"/>
          <w:b w:val="0"/>
          <w:sz w:val="28"/>
          <w:szCs w:val="28"/>
        </w:rPr>
        <w:t xml:space="preserve"> С</w:t>
      </w:r>
      <w:r w:rsidRPr="0030577A">
        <w:rPr>
          <w:rFonts w:ascii="Times New Roman" w:hAnsi="Times New Roman" w:cs="Times New Roman"/>
          <w:b w:val="0"/>
          <w:sz w:val="28"/>
          <w:szCs w:val="28"/>
        </w:rPr>
        <w:t>ЕЛЬСОВЕТА</w:t>
      </w:r>
    </w:p>
    <w:p w:rsidR="000E41B2" w:rsidRDefault="00807F61" w:rsidP="00807F61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0577A">
        <w:rPr>
          <w:rFonts w:ascii="Times New Roman" w:hAnsi="Times New Roman" w:cs="Times New Roman"/>
          <w:b w:val="0"/>
          <w:sz w:val="28"/>
          <w:szCs w:val="28"/>
        </w:rPr>
        <w:t>КРАСНОЩЁКОВСКОГО РАЙОНА</w:t>
      </w:r>
    </w:p>
    <w:p w:rsidR="00807F61" w:rsidRPr="0030577A" w:rsidRDefault="00807F61" w:rsidP="00807F61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0577A">
        <w:rPr>
          <w:rFonts w:ascii="Times New Roman" w:hAnsi="Times New Roman" w:cs="Times New Roman"/>
          <w:b w:val="0"/>
          <w:sz w:val="28"/>
          <w:szCs w:val="28"/>
        </w:rPr>
        <w:t xml:space="preserve"> АЛТАЙСКОГО КРАЯ</w:t>
      </w:r>
    </w:p>
    <w:p w:rsidR="00807F61" w:rsidRPr="0030577A" w:rsidRDefault="00807F61" w:rsidP="00807F61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07F61" w:rsidRPr="0030577A" w:rsidRDefault="00807F61" w:rsidP="00807F61">
      <w:pPr>
        <w:pStyle w:val="1"/>
        <w:spacing w:before="0" w:after="0"/>
        <w:ind w:left="432" w:hanging="432"/>
        <w:rPr>
          <w:rFonts w:ascii="Times New Roman" w:hAnsi="Times New Roman" w:cs="Times New Roman"/>
          <w:b w:val="0"/>
          <w:sz w:val="28"/>
          <w:szCs w:val="28"/>
        </w:rPr>
      </w:pPr>
    </w:p>
    <w:p w:rsidR="00807F61" w:rsidRPr="0030577A" w:rsidRDefault="00807F61" w:rsidP="00807F61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0577A">
        <w:rPr>
          <w:rFonts w:ascii="Times New Roman" w:hAnsi="Times New Roman" w:cs="Times New Roman"/>
          <w:b w:val="0"/>
          <w:sz w:val="28"/>
          <w:szCs w:val="28"/>
        </w:rPr>
        <w:t xml:space="preserve">РЕШЕНИЕ     </w:t>
      </w:r>
    </w:p>
    <w:p w:rsidR="000E41B2" w:rsidRDefault="00780B0B" w:rsidP="00807F61">
      <w:pPr>
        <w:pStyle w:val="ConsTitle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521287" w:rsidRPr="0030577A">
        <w:rPr>
          <w:rFonts w:ascii="Times New Roman" w:hAnsi="Times New Roman" w:cs="Times New Roman"/>
          <w:b w:val="0"/>
          <w:sz w:val="28"/>
          <w:szCs w:val="28"/>
        </w:rPr>
        <w:t xml:space="preserve">т  </w:t>
      </w:r>
      <w:r>
        <w:rPr>
          <w:rFonts w:ascii="Times New Roman" w:hAnsi="Times New Roman" w:cs="Times New Roman"/>
          <w:b w:val="0"/>
          <w:sz w:val="28"/>
          <w:szCs w:val="28"/>
        </w:rPr>
        <w:t>10.11.</w:t>
      </w:r>
      <w:r w:rsidR="00807F61" w:rsidRPr="0030577A">
        <w:rPr>
          <w:rFonts w:ascii="Times New Roman" w:hAnsi="Times New Roman" w:cs="Times New Roman"/>
          <w:b w:val="0"/>
          <w:sz w:val="28"/>
          <w:szCs w:val="28"/>
        </w:rPr>
        <w:t>202</w:t>
      </w:r>
      <w:r w:rsidR="0030577A" w:rsidRPr="0030577A">
        <w:rPr>
          <w:rFonts w:ascii="Times New Roman" w:hAnsi="Times New Roman" w:cs="Times New Roman"/>
          <w:b w:val="0"/>
          <w:sz w:val="28"/>
          <w:szCs w:val="28"/>
        </w:rPr>
        <w:t>3</w:t>
      </w:r>
      <w:r w:rsidR="00807F61" w:rsidRPr="0030577A">
        <w:rPr>
          <w:rFonts w:ascii="Times New Roman" w:hAnsi="Times New Roman" w:cs="Times New Roman"/>
          <w:b w:val="0"/>
          <w:sz w:val="28"/>
          <w:szCs w:val="28"/>
        </w:rPr>
        <w:t xml:space="preserve"> г.  </w:t>
      </w:r>
      <w:r w:rsidR="000E41B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="00521287" w:rsidRPr="0030577A">
        <w:rPr>
          <w:rFonts w:ascii="Times New Roman" w:hAnsi="Times New Roman" w:cs="Times New Roman"/>
          <w:b w:val="0"/>
          <w:sz w:val="28"/>
          <w:szCs w:val="28"/>
        </w:rPr>
        <w:t>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19</w:t>
      </w:r>
      <w:r w:rsidR="00521287" w:rsidRPr="0030577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07F61" w:rsidRPr="0030577A"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807F61" w:rsidRPr="0030577A">
        <w:rPr>
          <w:rFonts w:ascii="Times New Roman" w:hAnsi="Times New Roman" w:cs="Times New Roman"/>
          <w:b w:val="0"/>
          <w:sz w:val="28"/>
          <w:szCs w:val="28"/>
        </w:rPr>
        <w:tab/>
      </w:r>
      <w:r w:rsidR="00807F61" w:rsidRPr="0030577A">
        <w:rPr>
          <w:rFonts w:ascii="Times New Roman" w:hAnsi="Times New Roman" w:cs="Times New Roman"/>
          <w:b w:val="0"/>
          <w:sz w:val="28"/>
          <w:szCs w:val="28"/>
        </w:rPr>
        <w:tab/>
      </w:r>
      <w:r w:rsidR="00807F61" w:rsidRPr="0030577A">
        <w:rPr>
          <w:rFonts w:ascii="Times New Roman" w:hAnsi="Times New Roman" w:cs="Times New Roman"/>
          <w:b w:val="0"/>
          <w:sz w:val="28"/>
          <w:szCs w:val="28"/>
        </w:rPr>
        <w:tab/>
      </w:r>
      <w:r w:rsidR="00807F61" w:rsidRPr="0030577A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</w:t>
      </w:r>
      <w:r w:rsidR="00EB7092" w:rsidRPr="0030577A"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30577A" w:rsidRPr="0030577A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807F61" w:rsidRPr="0030577A" w:rsidRDefault="00807F61" w:rsidP="000E41B2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0577A">
        <w:rPr>
          <w:rFonts w:ascii="Times New Roman" w:hAnsi="Times New Roman" w:cs="Times New Roman"/>
          <w:b w:val="0"/>
          <w:sz w:val="28"/>
          <w:szCs w:val="28"/>
        </w:rPr>
        <w:t>с.</w:t>
      </w:r>
      <w:r w:rsidR="000E41B2">
        <w:rPr>
          <w:rFonts w:ascii="Times New Roman" w:hAnsi="Times New Roman" w:cs="Times New Roman"/>
          <w:b w:val="0"/>
          <w:sz w:val="28"/>
          <w:szCs w:val="28"/>
        </w:rPr>
        <w:t xml:space="preserve"> Краснощёково</w:t>
      </w:r>
    </w:p>
    <w:p w:rsidR="00807F61" w:rsidRPr="0030577A" w:rsidRDefault="00807F61" w:rsidP="00807F61">
      <w:pPr>
        <w:rPr>
          <w:rFonts w:ascii="Times New Roman" w:hAnsi="Times New Roman" w:cs="Times New Roman"/>
          <w:sz w:val="24"/>
          <w:szCs w:val="24"/>
        </w:rPr>
      </w:pPr>
    </w:p>
    <w:p w:rsidR="0030577A" w:rsidRPr="00656AD7" w:rsidRDefault="00B53103" w:rsidP="0030577A">
      <w:pPr>
        <w:ind w:right="566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07F61" w:rsidRPr="005A5D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7092" w:rsidRPr="005A5D26">
        <w:rPr>
          <w:rFonts w:ascii="Times New Roman" w:hAnsi="Times New Roman" w:cs="Times New Roman"/>
          <w:color w:val="000000" w:themeColor="text1"/>
          <w:sz w:val="28"/>
          <w:szCs w:val="28"/>
        </w:rPr>
        <w:t>внесении изменений в П</w:t>
      </w:r>
      <w:r w:rsidR="00807F61" w:rsidRPr="005A5D26">
        <w:rPr>
          <w:rFonts w:ascii="Times New Roman" w:hAnsi="Times New Roman" w:cs="Times New Roman"/>
          <w:color w:val="000000" w:themeColor="text1"/>
          <w:sz w:val="28"/>
          <w:szCs w:val="28"/>
        </w:rPr>
        <w:t>оложени</w:t>
      </w:r>
      <w:r w:rsidR="00EB7092" w:rsidRPr="005A5D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07F61" w:rsidRPr="005A5D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бюджетном процессе и финансовом контроле в муниципальном образовании</w:t>
      </w:r>
      <w:r w:rsidR="00110BB5" w:rsidRPr="005A5D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6AD7" w:rsidRPr="00656AD7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="00807F61" w:rsidRPr="00656AD7">
        <w:rPr>
          <w:rFonts w:ascii="Times New Roman" w:hAnsi="Times New Roman" w:cs="Times New Roman"/>
          <w:sz w:val="28"/>
          <w:szCs w:val="28"/>
        </w:rPr>
        <w:t xml:space="preserve"> </w:t>
      </w:r>
      <w:r w:rsidR="00807F61" w:rsidRPr="005A5D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 </w:t>
      </w:r>
      <w:proofErr w:type="spellStart"/>
      <w:r w:rsidR="00807F61" w:rsidRPr="005A5D26">
        <w:rPr>
          <w:rFonts w:ascii="Times New Roman" w:hAnsi="Times New Roman" w:cs="Times New Roman"/>
          <w:color w:val="000000" w:themeColor="text1"/>
          <w:sz w:val="28"/>
          <w:szCs w:val="28"/>
        </w:rPr>
        <w:t>Краснощёковского</w:t>
      </w:r>
      <w:proofErr w:type="spellEnd"/>
      <w:r w:rsidR="00807F61" w:rsidRPr="005A5D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района Алтайского края</w:t>
      </w:r>
      <w:r w:rsidR="00EB7092" w:rsidRPr="005A5D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утвержденное решением Совета депутатов </w:t>
      </w:r>
      <w:proofErr w:type="spellStart"/>
      <w:r w:rsidR="00656AD7" w:rsidRPr="00656AD7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EB7092" w:rsidRPr="005A5D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сельсовета от </w:t>
      </w:r>
      <w:r w:rsidR="005A5D26" w:rsidRPr="00656AD7">
        <w:rPr>
          <w:rFonts w:ascii="Times New Roman" w:hAnsi="Times New Roman" w:cs="Times New Roman"/>
          <w:sz w:val="28"/>
          <w:szCs w:val="28"/>
        </w:rPr>
        <w:t>2</w:t>
      </w:r>
      <w:r w:rsidR="00656AD7" w:rsidRPr="00656AD7">
        <w:rPr>
          <w:rFonts w:ascii="Times New Roman" w:hAnsi="Times New Roman" w:cs="Times New Roman"/>
          <w:sz w:val="28"/>
          <w:szCs w:val="28"/>
        </w:rPr>
        <w:t>6</w:t>
      </w:r>
      <w:r w:rsidR="005A5D26" w:rsidRPr="00656AD7">
        <w:rPr>
          <w:rFonts w:ascii="Times New Roman" w:hAnsi="Times New Roman" w:cs="Times New Roman"/>
          <w:sz w:val="28"/>
          <w:szCs w:val="28"/>
        </w:rPr>
        <w:t>.06.2020 № 4</w:t>
      </w:r>
      <w:r w:rsidR="00656AD7" w:rsidRPr="00656AD7">
        <w:rPr>
          <w:rFonts w:ascii="Times New Roman" w:hAnsi="Times New Roman" w:cs="Times New Roman"/>
          <w:sz w:val="28"/>
          <w:szCs w:val="28"/>
        </w:rPr>
        <w:t>4</w:t>
      </w:r>
      <w:r w:rsidR="0030577A" w:rsidRPr="00656AD7">
        <w:rPr>
          <w:rFonts w:ascii="Times New Roman" w:hAnsi="Times New Roman" w:cs="Times New Roman"/>
          <w:sz w:val="28"/>
          <w:szCs w:val="28"/>
        </w:rPr>
        <w:t xml:space="preserve"> </w:t>
      </w:r>
      <w:r w:rsidR="00656AD7" w:rsidRPr="00656AD7">
        <w:rPr>
          <w:rFonts w:ascii="Times New Roman" w:hAnsi="Times New Roman" w:cs="Times New Roman"/>
          <w:sz w:val="28"/>
          <w:szCs w:val="28"/>
        </w:rPr>
        <w:t>(с измен. от 20.06.2022 № 97</w:t>
      </w:r>
      <w:r w:rsidR="0030577A" w:rsidRPr="00656AD7">
        <w:rPr>
          <w:rFonts w:ascii="Times New Roman" w:hAnsi="Times New Roman" w:cs="Times New Roman"/>
          <w:sz w:val="28"/>
          <w:szCs w:val="28"/>
        </w:rPr>
        <w:t>)</w:t>
      </w:r>
    </w:p>
    <w:p w:rsidR="0030577A" w:rsidRPr="0030577A" w:rsidRDefault="0030577A" w:rsidP="0030577A">
      <w:pPr>
        <w:ind w:right="5667" w:firstLine="0"/>
        <w:rPr>
          <w:rFonts w:ascii="Times New Roman" w:hAnsi="Times New Roman" w:cs="Times New Roman"/>
          <w:color w:val="0000FF"/>
          <w:sz w:val="28"/>
          <w:szCs w:val="28"/>
        </w:rPr>
      </w:pPr>
    </w:p>
    <w:p w:rsidR="00807F61" w:rsidRPr="0030577A" w:rsidRDefault="00807F61" w:rsidP="00807F61">
      <w:pPr>
        <w:ind w:right="5384" w:firstLine="0"/>
        <w:rPr>
          <w:sz w:val="28"/>
          <w:szCs w:val="28"/>
        </w:rPr>
      </w:pPr>
    </w:p>
    <w:p w:rsidR="00807F61" w:rsidRPr="0030577A" w:rsidRDefault="00807F61" w:rsidP="00807F61">
      <w:pPr>
        <w:pStyle w:val="11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56AD7" w:rsidRDefault="00807F61" w:rsidP="00656AD7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30577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B7092" w:rsidRPr="0030577A">
        <w:rPr>
          <w:rFonts w:ascii="Times New Roman" w:hAnsi="Times New Roman" w:cs="Times New Roman"/>
          <w:sz w:val="28"/>
          <w:szCs w:val="28"/>
        </w:rPr>
        <w:t xml:space="preserve"> </w:t>
      </w:r>
      <w:r w:rsidRPr="0030577A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Уставом муниципального образования  </w:t>
      </w:r>
      <w:proofErr w:type="spellStart"/>
      <w:r w:rsidR="00656AD7" w:rsidRPr="00656AD7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Pr="0030577A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30577A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0577A">
        <w:rPr>
          <w:rFonts w:ascii="Times New Roman" w:hAnsi="Times New Roman" w:cs="Times New Roman"/>
          <w:sz w:val="28"/>
          <w:szCs w:val="28"/>
        </w:rPr>
        <w:t xml:space="preserve"> района Алтайского края, Совет депутатов </w:t>
      </w:r>
      <w:proofErr w:type="spellStart"/>
      <w:r w:rsidR="00656AD7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0577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0577A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0577A">
        <w:rPr>
          <w:rFonts w:ascii="Times New Roman" w:hAnsi="Times New Roman" w:cs="Times New Roman"/>
          <w:sz w:val="28"/>
          <w:szCs w:val="28"/>
        </w:rPr>
        <w:t xml:space="preserve"> района Алтайского края </w:t>
      </w:r>
    </w:p>
    <w:p w:rsidR="00664AE7" w:rsidRPr="00E80E3F" w:rsidRDefault="00807F61" w:rsidP="00807F61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30577A">
        <w:rPr>
          <w:rFonts w:ascii="Times New Roman" w:hAnsi="Times New Roman" w:cs="Times New Roman"/>
          <w:sz w:val="28"/>
          <w:szCs w:val="28"/>
        </w:rPr>
        <w:t>РЕШИЛ:</w:t>
      </w:r>
    </w:p>
    <w:p w:rsidR="00110BB5" w:rsidRPr="00656AD7" w:rsidRDefault="00807F61" w:rsidP="00F54D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80E3F">
        <w:rPr>
          <w:rFonts w:ascii="Times New Roman" w:hAnsi="Times New Roman" w:cs="Times New Roman"/>
          <w:sz w:val="28"/>
          <w:szCs w:val="28"/>
        </w:rPr>
        <w:t>1.</w:t>
      </w:r>
      <w:r w:rsidR="00110BB5" w:rsidRPr="00E80E3F">
        <w:rPr>
          <w:rFonts w:ascii="Times New Roman" w:hAnsi="Times New Roman" w:cs="Times New Roman"/>
          <w:sz w:val="28"/>
          <w:szCs w:val="28"/>
        </w:rPr>
        <w:t xml:space="preserve"> Внести изменения в </w:t>
      </w:r>
      <w:r w:rsidRPr="00E80E3F">
        <w:rPr>
          <w:rFonts w:ascii="Times New Roman" w:hAnsi="Times New Roman" w:cs="Times New Roman"/>
          <w:sz w:val="28"/>
          <w:szCs w:val="28"/>
        </w:rPr>
        <w:t xml:space="preserve">Положение о бюджетном процессе и финансовом контроле в муниципальном образовании </w:t>
      </w:r>
      <w:proofErr w:type="spellStart"/>
      <w:r w:rsidR="00656AD7" w:rsidRPr="00656AD7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Pr="00E80E3F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E80E3F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E80E3F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  <w:r w:rsidR="00110BB5" w:rsidRPr="00E80E3F">
        <w:rPr>
          <w:rFonts w:ascii="Times New Roman" w:hAnsi="Times New Roman" w:cs="Times New Roman"/>
          <w:sz w:val="28"/>
          <w:szCs w:val="28"/>
        </w:rPr>
        <w:t xml:space="preserve">, </w:t>
      </w:r>
      <w:r w:rsidR="00780B0B">
        <w:rPr>
          <w:rFonts w:ascii="Times New Roman" w:hAnsi="Times New Roman" w:cs="Times New Roman"/>
          <w:sz w:val="28"/>
          <w:szCs w:val="28"/>
        </w:rPr>
        <w:t xml:space="preserve">утвержденное </w:t>
      </w:r>
      <w:r w:rsidR="00110BB5" w:rsidRPr="00E80E3F">
        <w:rPr>
          <w:rFonts w:ascii="Times New Roman" w:hAnsi="Times New Roman" w:cs="Times New Roman"/>
          <w:sz w:val="28"/>
          <w:szCs w:val="28"/>
        </w:rPr>
        <w:t xml:space="preserve">решением Совета депутатов </w:t>
      </w:r>
      <w:proofErr w:type="spellStart"/>
      <w:r w:rsidR="00656AD7" w:rsidRPr="00656AD7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110BB5" w:rsidRPr="00656AD7">
        <w:rPr>
          <w:rFonts w:ascii="Times New Roman" w:hAnsi="Times New Roman" w:cs="Times New Roman"/>
          <w:sz w:val="28"/>
          <w:szCs w:val="28"/>
        </w:rPr>
        <w:t xml:space="preserve">  сельсовета от </w:t>
      </w:r>
      <w:r w:rsidR="00656AD7" w:rsidRPr="00656AD7">
        <w:rPr>
          <w:rFonts w:ascii="Times New Roman" w:hAnsi="Times New Roman" w:cs="Times New Roman"/>
          <w:sz w:val="28"/>
          <w:szCs w:val="28"/>
        </w:rPr>
        <w:t>26</w:t>
      </w:r>
      <w:r w:rsidR="00110BB5" w:rsidRPr="00656AD7">
        <w:rPr>
          <w:rFonts w:ascii="Times New Roman" w:hAnsi="Times New Roman" w:cs="Times New Roman"/>
          <w:sz w:val="28"/>
          <w:szCs w:val="28"/>
        </w:rPr>
        <w:t>.0</w:t>
      </w:r>
      <w:r w:rsidR="005A5D26" w:rsidRPr="00656AD7">
        <w:rPr>
          <w:rFonts w:ascii="Times New Roman" w:hAnsi="Times New Roman" w:cs="Times New Roman"/>
          <w:sz w:val="28"/>
          <w:szCs w:val="28"/>
        </w:rPr>
        <w:t>6</w:t>
      </w:r>
      <w:r w:rsidR="00110BB5" w:rsidRPr="00656AD7">
        <w:rPr>
          <w:rFonts w:ascii="Times New Roman" w:hAnsi="Times New Roman" w:cs="Times New Roman"/>
          <w:sz w:val="28"/>
          <w:szCs w:val="28"/>
        </w:rPr>
        <w:t xml:space="preserve">.2020 № </w:t>
      </w:r>
      <w:r w:rsidR="005A5D26" w:rsidRPr="00656AD7">
        <w:rPr>
          <w:rFonts w:ascii="Times New Roman" w:hAnsi="Times New Roman" w:cs="Times New Roman"/>
          <w:sz w:val="28"/>
          <w:szCs w:val="28"/>
        </w:rPr>
        <w:t>4</w:t>
      </w:r>
      <w:r w:rsidR="00656AD7" w:rsidRPr="00656AD7">
        <w:rPr>
          <w:rFonts w:ascii="Times New Roman" w:hAnsi="Times New Roman" w:cs="Times New Roman"/>
          <w:sz w:val="28"/>
          <w:szCs w:val="28"/>
        </w:rPr>
        <w:t>4</w:t>
      </w:r>
      <w:r w:rsidR="004205EF" w:rsidRPr="00656AD7">
        <w:rPr>
          <w:rFonts w:ascii="Times New Roman" w:hAnsi="Times New Roman" w:cs="Times New Roman"/>
          <w:sz w:val="28"/>
          <w:szCs w:val="28"/>
        </w:rPr>
        <w:t xml:space="preserve"> </w:t>
      </w:r>
      <w:r w:rsidR="00656AD7" w:rsidRPr="00656AD7">
        <w:rPr>
          <w:rFonts w:ascii="Times New Roman" w:hAnsi="Times New Roman" w:cs="Times New Roman"/>
          <w:sz w:val="28"/>
          <w:szCs w:val="28"/>
        </w:rPr>
        <w:t>(с измен. от 20.06.2022 № 97</w:t>
      </w:r>
      <w:r w:rsidR="00F54D30" w:rsidRPr="00656AD7">
        <w:rPr>
          <w:rFonts w:ascii="Times New Roman" w:hAnsi="Times New Roman" w:cs="Times New Roman"/>
          <w:sz w:val="28"/>
          <w:szCs w:val="28"/>
        </w:rPr>
        <w:t>):</w:t>
      </w:r>
    </w:p>
    <w:p w:rsidR="004205EF" w:rsidRPr="00E80E3F" w:rsidRDefault="00110BB5" w:rsidP="00F54D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E3F">
        <w:rPr>
          <w:rFonts w:ascii="Times New Roman" w:hAnsi="Times New Roman" w:cs="Times New Roman"/>
          <w:sz w:val="28"/>
          <w:szCs w:val="28"/>
        </w:rPr>
        <w:t xml:space="preserve"> Стат</w:t>
      </w:r>
      <w:r w:rsidR="004205EF" w:rsidRPr="00E80E3F">
        <w:rPr>
          <w:rFonts w:ascii="Times New Roman" w:hAnsi="Times New Roman" w:cs="Times New Roman"/>
          <w:sz w:val="28"/>
          <w:szCs w:val="28"/>
        </w:rPr>
        <w:t xml:space="preserve">ью </w:t>
      </w:r>
      <w:r w:rsidRPr="00E80E3F">
        <w:rPr>
          <w:rFonts w:ascii="Times New Roman" w:hAnsi="Times New Roman" w:cs="Times New Roman"/>
          <w:sz w:val="28"/>
          <w:szCs w:val="28"/>
        </w:rPr>
        <w:t xml:space="preserve"> </w:t>
      </w:r>
      <w:r w:rsidR="001E5401" w:rsidRPr="00E80E3F">
        <w:rPr>
          <w:rFonts w:ascii="Times New Roman" w:hAnsi="Times New Roman" w:cs="Times New Roman"/>
          <w:sz w:val="28"/>
          <w:szCs w:val="28"/>
        </w:rPr>
        <w:t>20</w:t>
      </w:r>
      <w:r w:rsidR="004205EF" w:rsidRPr="00E80E3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10BB5" w:rsidRPr="00E80E3F" w:rsidRDefault="004205EF" w:rsidP="00F54D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E3F">
        <w:rPr>
          <w:rFonts w:ascii="Times New Roman" w:hAnsi="Times New Roman" w:cs="Times New Roman"/>
          <w:sz w:val="28"/>
          <w:szCs w:val="28"/>
        </w:rPr>
        <w:t>«</w:t>
      </w:r>
      <w:r w:rsidR="00110BB5" w:rsidRPr="00E80E3F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8C017E" w:rsidRPr="00E80E3F">
        <w:rPr>
          <w:rFonts w:ascii="Times New Roman" w:hAnsi="Times New Roman" w:cs="Times New Roman"/>
          <w:sz w:val="28"/>
          <w:szCs w:val="28"/>
        </w:rPr>
        <w:t>20</w:t>
      </w:r>
      <w:r w:rsidR="00110BB5" w:rsidRPr="00E80E3F">
        <w:rPr>
          <w:rFonts w:ascii="Times New Roman" w:hAnsi="Times New Roman" w:cs="Times New Roman"/>
          <w:sz w:val="28"/>
          <w:szCs w:val="28"/>
        </w:rPr>
        <w:t xml:space="preserve">. </w:t>
      </w:r>
      <w:r w:rsidR="00004EBF" w:rsidRPr="00E80E3F">
        <w:rPr>
          <w:rFonts w:ascii="Times New Roman" w:hAnsi="Times New Roman" w:cs="Times New Roman"/>
          <w:sz w:val="28"/>
          <w:szCs w:val="28"/>
        </w:rPr>
        <w:t xml:space="preserve">Порядок проведения </w:t>
      </w:r>
      <w:r w:rsidR="00FF76B5" w:rsidRPr="00E80E3F">
        <w:rPr>
          <w:rFonts w:ascii="Times New Roman" w:hAnsi="Times New Roman" w:cs="Times New Roman"/>
          <w:sz w:val="28"/>
          <w:szCs w:val="28"/>
        </w:rPr>
        <w:t>внешней проверки годового</w:t>
      </w:r>
      <w:r w:rsidR="00BA642A" w:rsidRPr="00E80E3F">
        <w:rPr>
          <w:rFonts w:ascii="Times New Roman" w:hAnsi="Times New Roman" w:cs="Times New Roman"/>
          <w:sz w:val="28"/>
          <w:szCs w:val="28"/>
        </w:rPr>
        <w:t xml:space="preserve"> отчета</w:t>
      </w:r>
      <w:r w:rsidR="00A05ACC" w:rsidRPr="00E80E3F">
        <w:rPr>
          <w:rFonts w:ascii="Times New Roman" w:hAnsi="Times New Roman" w:cs="Times New Roman"/>
          <w:sz w:val="28"/>
          <w:szCs w:val="28"/>
        </w:rPr>
        <w:t xml:space="preserve"> об исполнении </w:t>
      </w:r>
      <w:r w:rsidR="002A5CC3" w:rsidRPr="00E80E3F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</w:t>
      </w:r>
      <w:proofErr w:type="spellStart"/>
      <w:r w:rsidR="00656AD7" w:rsidRPr="00656AD7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="00DA3D4B" w:rsidRPr="00E80E3F">
        <w:rPr>
          <w:rFonts w:ascii="Times New Roman" w:hAnsi="Times New Roman" w:cs="Times New Roman"/>
          <w:sz w:val="28"/>
          <w:szCs w:val="28"/>
        </w:rPr>
        <w:t xml:space="preserve"> </w:t>
      </w:r>
      <w:r w:rsidR="002A5CC3" w:rsidRPr="00E80E3F">
        <w:rPr>
          <w:rFonts w:ascii="Times New Roman" w:hAnsi="Times New Roman" w:cs="Times New Roman"/>
          <w:sz w:val="28"/>
          <w:szCs w:val="28"/>
        </w:rPr>
        <w:t xml:space="preserve">сельсовет </w:t>
      </w:r>
      <w:proofErr w:type="spellStart"/>
      <w:r w:rsidR="002A5CC3" w:rsidRPr="00E80E3F">
        <w:rPr>
          <w:rFonts w:ascii="Times New Roman" w:hAnsi="Times New Roman" w:cs="Times New Roman"/>
          <w:sz w:val="28"/>
          <w:szCs w:val="28"/>
        </w:rPr>
        <w:t>Кра</w:t>
      </w:r>
      <w:r w:rsidR="004D461D">
        <w:rPr>
          <w:rFonts w:ascii="Times New Roman" w:hAnsi="Times New Roman" w:cs="Times New Roman"/>
          <w:sz w:val="28"/>
          <w:szCs w:val="28"/>
        </w:rPr>
        <w:t>с</w:t>
      </w:r>
      <w:r w:rsidR="002A5CC3" w:rsidRPr="00E80E3F">
        <w:rPr>
          <w:rFonts w:ascii="Times New Roman" w:hAnsi="Times New Roman" w:cs="Times New Roman"/>
          <w:sz w:val="28"/>
          <w:szCs w:val="28"/>
        </w:rPr>
        <w:t>нощековского</w:t>
      </w:r>
      <w:proofErr w:type="spellEnd"/>
      <w:r w:rsidR="002A5CC3" w:rsidRPr="00E80E3F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</w:p>
    <w:p w:rsidR="002A5CC3" w:rsidRPr="00E80E3F" w:rsidRDefault="00110BB5" w:rsidP="002A5CC3">
      <w:pPr>
        <w:suppressAutoHyphens w:val="0"/>
        <w:ind w:firstLine="540"/>
        <w:rPr>
          <w:rFonts w:ascii="Times New Roman" w:hAnsi="Times New Roman" w:cs="Times New Roman"/>
          <w:kern w:val="0"/>
          <w:sz w:val="28"/>
          <w:szCs w:val="28"/>
          <w:lang w:eastAsia="ru-RU"/>
        </w:rPr>
      </w:pPr>
      <w:r w:rsidRPr="00E80E3F">
        <w:rPr>
          <w:rFonts w:ascii="Times New Roman" w:hAnsi="Times New Roman" w:cs="Times New Roman"/>
          <w:sz w:val="28"/>
          <w:szCs w:val="28"/>
        </w:rPr>
        <w:t xml:space="preserve">1. </w:t>
      </w:r>
      <w:r w:rsidR="002A5CC3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Годовой отчет об исполнении бюджета </w:t>
      </w:r>
      <w:r w:rsidR="00DA3D4B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656AD7" w:rsidRPr="00656AD7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="00DA3D4B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сельсовет </w:t>
      </w:r>
      <w:r w:rsidR="002A5CC3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до его рассмотрения в представительном органе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 </w:t>
      </w:r>
    </w:p>
    <w:p w:rsidR="00DA3D4B" w:rsidRPr="00E80E3F" w:rsidRDefault="00110BB5" w:rsidP="00DA3D4B">
      <w:pPr>
        <w:suppressAutoHyphens w:val="0"/>
        <w:ind w:firstLine="540"/>
        <w:rPr>
          <w:rFonts w:ascii="Times New Roman" w:hAnsi="Times New Roman" w:cs="Times New Roman"/>
          <w:kern w:val="0"/>
          <w:sz w:val="28"/>
          <w:szCs w:val="28"/>
          <w:lang w:eastAsia="ru-RU"/>
        </w:rPr>
      </w:pPr>
      <w:r w:rsidRPr="00E80E3F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DA3D4B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Внешняя проверка годового отчета об исполнении местного бюджета </w:t>
      </w:r>
      <w:r w:rsidR="00B05942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656AD7" w:rsidRPr="00656AD7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="00B05942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сельсовет </w:t>
      </w:r>
      <w:r w:rsidR="00DA3D4B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осуществляется </w:t>
      </w:r>
      <w:r w:rsidR="00250306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в </w:t>
      </w:r>
      <w:r w:rsidR="00DA3D4B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контрольно-счетным органом </w:t>
      </w:r>
      <w:r w:rsidR="00B05942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="00B80816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муниципального образования </w:t>
      </w:r>
      <w:r w:rsidR="00DA3D4B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в порядке, установленном </w:t>
      </w:r>
      <w:r w:rsidR="00B05942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настоящим Положением, </w:t>
      </w:r>
      <w:r w:rsidR="00DA3D4B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с соблюдением требований </w:t>
      </w:r>
      <w:r w:rsidR="00B05942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Бюджетного кодекса Российской Федерации, </w:t>
      </w:r>
      <w:r w:rsidR="00DA3D4B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и с учетом особенностей, установленных федеральными законами. </w:t>
      </w:r>
    </w:p>
    <w:p w:rsidR="00B80816" w:rsidRPr="00B80816" w:rsidRDefault="00B80816" w:rsidP="00B80816">
      <w:pPr>
        <w:suppressAutoHyphens w:val="0"/>
        <w:ind w:firstLine="540"/>
        <w:rPr>
          <w:rFonts w:ascii="Times New Roman" w:hAnsi="Times New Roman" w:cs="Times New Roman"/>
          <w:kern w:val="0"/>
          <w:sz w:val="28"/>
          <w:szCs w:val="28"/>
          <w:lang w:eastAsia="ru-RU"/>
        </w:rPr>
      </w:pPr>
      <w:r w:rsidRPr="00B80816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По обращению </w:t>
      </w:r>
      <w:r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Совета депутатов </w:t>
      </w:r>
      <w:proofErr w:type="spellStart"/>
      <w:r w:rsidR="00656AD7" w:rsidRPr="00656AD7">
        <w:rPr>
          <w:rFonts w:ascii="Times New Roman" w:hAnsi="Times New Roman" w:cs="Times New Roman"/>
          <w:sz w:val="28"/>
          <w:szCs w:val="28"/>
        </w:rPr>
        <w:t>Краснощёковск</w:t>
      </w:r>
      <w:r w:rsidR="00656AD7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0F152F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сельсовета </w:t>
      </w:r>
      <w:r w:rsidRPr="00B80816">
        <w:rPr>
          <w:rFonts w:ascii="Times New Roman" w:hAnsi="Times New Roman" w:cs="Times New Roman"/>
          <w:kern w:val="0"/>
          <w:sz w:val="28"/>
          <w:szCs w:val="28"/>
          <w:lang w:eastAsia="ru-RU"/>
        </w:rPr>
        <w:t>внешняя проверка годового отчета об исполнении бюджета</w:t>
      </w:r>
      <w:r w:rsidR="003B265B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="00656AD7" w:rsidRPr="00656AD7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="003B265B" w:rsidRPr="004D461D">
        <w:rPr>
          <w:rFonts w:ascii="Times New Roman" w:hAnsi="Times New Roman" w:cs="Times New Roman"/>
          <w:color w:val="FF0000"/>
          <w:kern w:val="0"/>
          <w:sz w:val="28"/>
          <w:szCs w:val="28"/>
          <w:lang w:eastAsia="ru-RU"/>
        </w:rPr>
        <w:t xml:space="preserve"> </w:t>
      </w:r>
      <w:r w:rsidR="003B265B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>сельсовет</w:t>
      </w:r>
      <w:r w:rsidRPr="00B80816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может осуществляться контрольно-счетным органом</w:t>
      </w:r>
      <w:r w:rsidR="003B265B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proofErr w:type="spellStart"/>
      <w:r w:rsidR="003B265B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>Краснощековского</w:t>
      </w:r>
      <w:proofErr w:type="spellEnd"/>
      <w:r w:rsidR="003B265B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B80816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района. </w:t>
      </w:r>
    </w:p>
    <w:p w:rsidR="00493557" w:rsidRPr="00E80E3F" w:rsidRDefault="00250306" w:rsidP="00250306">
      <w:pPr>
        <w:suppressAutoHyphens w:val="0"/>
        <w:ind w:firstLine="540"/>
        <w:rPr>
          <w:rFonts w:ascii="Times New Roman" w:hAnsi="Times New Roman" w:cs="Times New Roman"/>
          <w:kern w:val="0"/>
          <w:sz w:val="28"/>
          <w:szCs w:val="28"/>
          <w:lang w:eastAsia="ru-RU"/>
        </w:rPr>
      </w:pPr>
      <w:r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3. Администрация </w:t>
      </w:r>
      <w:proofErr w:type="spellStart"/>
      <w:r w:rsidR="00656AD7" w:rsidRPr="00656AD7">
        <w:rPr>
          <w:rFonts w:ascii="Times New Roman" w:hAnsi="Times New Roman" w:cs="Times New Roman"/>
          <w:sz w:val="28"/>
          <w:szCs w:val="28"/>
        </w:rPr>
        <w:t>Краснощёковск</w:t>
      </w:r>
      <w:r w:rsidR="00656AD7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сельсовета </w:t>
      </w:r>
      <w:r w:rsidRPr="00250306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представляет отчет об исполнении местного бюджета для подготовки заключения на него не позднее 1 апреля текущего года. </w:t>
      </w:r>
    </w:p>
    <w:p w:rsidR="00250306" w:rsidRPr="00250306" w:rsidRDefault="00250306" w:rsidP="00250306">
      <w:pPr>
        <w:suppressAutoHyphens w:val="0"/>
        <w:ind w:firstLine="540"/>
        <w:rPr>
          <w:rFonts w:ascii="Times New Roman" w:hAnsi="Times New Roman" w:cs="Times New Roman"/>
          <w:kern w:val="0"/>
          <w:sz w:val="28"/>
          <w:szCs w:val="28"/>
          <w:lang w:eastAsia="ru-RU"/>
        </w:rPr>
      </w:pPr>
      <w:r w:rsidRPr="00250306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Подготовка заключения на годовой отчет об исполнении местного бюджета проводится в срок, не превышающий один месяц. </w:t>
      </w:r>
    </w:p>
    <w:p w:rsidR="00250306" w:rsidRPr="00E80E3F" w:rsidRDefault="00250306" w:rsidP="00250306">
      <w:pPr>
        <w:suppressAutoHyphens w:val="0"/>
        <w:ind w:firstLine="540"/>
        <w:rPr>
          <w:rFonts w:ascii="Times New Roman" w:hAnsi="Times New Roman" w:cs="Times New Roman"/>
          <w:kern w:val="0"/>
          <w:sz w:val="28"/>
          <w:szCs w:val="28"/>
          <w:lang w:eastAsia="ru-RU"/>
        </w:rPr>
      </w:pPr>
      <w:r w:rsidRPr="00250306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4. </w:t>
      </w:r>
      <w:bookmarkStart w:id="0" w:name="_Hlk147130251"/>
      <w:r w:rsidR="00493557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Контрольно-счетный орган  </w:t>
      </w:r>
      <w:bookmarkEnd w:id="0"/>
      <w:r w:rsidRPr="00250306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готовит заключение на отчет об исполнении бюджета с учетом данных внешней проверки годовой бюджетной отчетности главных администраторов бюджетных средств. </w:t>
      </w:r>
    </w:p>
    <w:p w:rsidR="001F7016" w:rsidRPr="00E80E3F" w:rsidRDefault="00493557" w:rsidP="001F7016">
      <w:pPr>
        <w:suppressAutoHyphens w:val="0"/>
        <w:ind w:firstLine="540"/>
        <w:rPr>
          <w:rFonts w:ascii="Times New Roman" w:hAnsi="Times New Roman" w:cs="Times New Roman"/>
          <w:kern w:val="0"/>
          <w:sz w:val="28"/>
          <w:szCs w:val="28"/>
          <w:lang w:eastAsia="ru-RU"/>
        </w:rPr>
      </w:pPr>
      <w:r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5. </w:t>
      </w:r>
      <w:r w:rsidR="001F7016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Заключение на годовой отчет об исполнении бюджета представляется </w:t>
      </w:r>
      <w:r w:rsidR="008E5F85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контрольно-счетным органом  </w:t>
      </w:r>
      <w:r w:rsidR="001F7016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в </w:t>
      </w:r>
      <w:r w:rsidR="008E5F85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Совет депутатов </w:t>
      </w:r>
      <w:proofErr w:type="spellStart"/>
      <w:r w:rsidR="00656AD7" w:rsidRPr="00656AD7">
        <w:rPr>
          <w:rFonts w:ascii="Times New Roman" w:hAnsi="Times New Roman" w:cs="Times New Roman"/>
          <w:sz w:val="28"/>
          <w:szCs w:val="28"/>
        </w:rPr>
        <w:t>Краснощёковск</w:t>
      </w:r>
      <w:r w:rsidR="00656AD7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8E5F85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сельсовета </w:t>
      </w:r>
      <w:proofErr w:type="spellStart"/>
      <w:r w:rsidR="00C13B8A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>Краснощековского</w:t>
      </w:r>
      <w:proofErr w:type="spellEnd"/>
      <w:r w:rsidR="00C13B8A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района </w:t>
      </w:r>
      <w:r w:rsidR="001F7016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>с одновременным направлением соответственно в</w:t>
      </w:r>
      <w:r w:rsidR="00C13B8A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администрацию </w:t>
      </w:r>
      <w:proofErr w:type="spellStart"/>
      <w:r w:rsidR="00656AD7" w:rsidRPr="00656AD7">
        <w:rPr>
          <w:rFonts w:ascii="Times New Roman" w:hAnsi="Times New Roman" w:cs="Times New Roman"/>
          <w:sz w:val="28"/>
          <w:szCs w:val="28"/>
        </w:rPr>
        <w:t>Краснощёковск</w:t>
      </w:r>
      <w:r w:rsidR="00656AD7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C13B8A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сельсовета»</w:t>
      </w:r>
      <w:r w:rsidR="001F7016" w:rsidRPr="00E80E3F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. </w:t>
      </w:r>
    </w:p>
    <w:p w:rsidR="00807F61" w:rsidRPr="00E80E3F" w:rsidRDefault="00250306" w:rsidP="00E80E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E3F">
        <w:rPr>
          <w:rFonts w:ascii="Times New Roman" w:hAnsi="Times New Roman" w:cs="Times New Roman"/>
          <w:sz w:val="28"/>
          <w:szCs w:val="28"/>
        </w:rPr>
        <w:t xml:space="preserve"> </w:t>
      </w:r>
      <w:r w:rsidR="00664AE7" w:rsidRPr="00E80E3F">
        <w:rPr>
          <w:rFonts w:ascii="Times New Roman" w:hAnsi="Times New Roman" w:cs="Times New Roman"/>
          <w:sz w:val="28"/>
          <w:szCs w:val="28"/>
        </w:rPr>
        <w:t>2</w:t>
      </w:r>
      <w:r w:rsidR="00807F61" w:rsidRPr="00E80E3F">
        <w:rPr>
          <w:rFonts w:ascii="Times New Roman" w:hAnsi="Times New Roman" w:cs="Times New Roman"/>
          <w:sz w:val="28"/>
          <w:szCs w:val="28"/>
        </w:rPr>
        <w:t>.</w:t>
      </w:r>
      <w:r w:rsidR="00656AD7">
        <w:rPr>
          <w:rFonts w:ascii="Times New Roman" w:hAnsi="Times New Roman" w:cs="Times New Roman"/>
          <w:sz w:val="28"/>
          <w:szCs w:val="28"/>
        </w:rPr>
        <w:t xml:space="preserve"> </w:t>
      </w:r>
      <w:r w:rsidR="00807F61" w:rsidRPr="00E80E3F">
        <w:rPr>
          <w:rFonts w:ascii="Times New Roman" w:hAnsi="Times New Roman" w:cs="Times New Roman"/>
          <w:sz w:val="28"/>
          <w:szCs w:val="28"/>
        </w:rPr>
        <w:t xml:space="preserve">Настоящее решение обнародовать в установленном Уставом муниципального образования </w:t>
      </w:r>
      <w:proofErr w:type="spellStart"/>
      <w:r w:rsidR="00656AD7" w:rsidRPr="00656AD7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="00807F61" w:rsidRPr="00E80E3F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807F61" w:rsidRPr="00E80E3F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807F61" w:rsidRPr="00E80E3F">
        <w:rPr>
          <w:rFonts w:ascii="Times New Roman" w:hAnsi="Times New Roman" w:cs="Times New Roman"/>
          <w:sz w:val="28"/>
          <w:szCs w:val="28"/>
        </w:rPr>
        <w:t xml:space="preserve"> района Алтайского края порядке.</w:t>
      </w:r>
    </w:p>
    <w:p w:rsidR="00EF1B3F" w:rsidRPr="002C7E49" w:rsidRDefault="00807F61" w:rsidP="00EF1B3F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80E3F">
        <w:rPr>
          <w:rFonts w:ascii="Times New Roman" w:hAnsi="Times New Roman" w:cs="Times New Roman"/>
          <w:sz w:val="28"/>
          <w:szCs w:val="28"/>
        </w:rPr>
        <w:t>4.</w:t>
      </w:r>
      <w:r w:rsidR="00EF1B3F">
        <w:rPr>
          <w:rFonts w:ascii="Times New Roman" w:hAnsi="Times New Roman" w:cs="Times New Roman"/>
          <w:sz w:val="28"/>
          <w:szCs w:val="28"/>
        </w:rPr>
        <w:t xml:space="preserve"> </w:t>
      </w:r>
      <w:r w:rsidRPr="00E80E3F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</w:t>
      </w:r>
      <w:r w:rsidR="00EF1B3F" w:rsidRPr="002C7E49">
        <w:rPr>
          <w:rFonts w:ascii="Times New Roman" w:hAnsi="Times New Roman" w:cs="Times New Roman"/>
          <w:sz w:val="28"/>
          <w:szCs w:val="28"/>
        </w:rPr>
        <w:t xml:space="preserve">на постоянную комиссию Совета депутатов  </w:t>
      </w:r>
      <w:proofErr w:type="spellStart"/>
      <w:r w:rsidR="00EF1B3F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EF1B3F" w:rsidRPr="002C7E49">
        <w:rPr>
          <w:rFonts w:ascii="Times New Roman" w:hAnsi="Times New Roman" w:cs="Times New Roman"/>
          <w:sz w:val="28"/>
          <w:szCs w:val="28"/>
        </w:rPr>
        <w:t xml:space="preserve"> сельсовета по бюджету и </w:t>
      </w:r>
      <w:r w:rsidR="00EF1B3F">
        <w:rPr>
          <w:rFonts w:ascii="Times New Roman" w:hAnsi="Times New Roman" w:cs="Times New Roman"/>
          <w:sz w:val="28"/>
          <w:szCs w:val="28"/>
        </w:rPr>
        <w:t>финансам</w:t>
      </w:r>
      <w:r w:rsidR="00EF1B3F" w:rsidRPr="002C7E49">
        <w:rPr>
          <w:rFonts w:ascii="Times New Roman" w:hAnsi="Times New Roman" w:cs="Times New Roman"/>
          <w:sz w:val="28"/>
          <w:szCs w:val="28"/>
        </w:rPr>
        <w:t>.</w:t>
      </w:r>
    </w:p>
    <w:p w:rsidR="00807F61" w:rsidRDefault="00807F61" w:rsidP="00807F61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EF1B3F" w:rsidRDefault="00EF1B3F" w:rsidP="00807F61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EF1B3F" w:rsidRPr="0030577A" w:rsidRDefault="00EF1B3F" w:rsidP="00807F61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807F61" w:rsidRPr="0030577A" w:rsidRDefault="00807F61" w:rsidP="00807F61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807F61" w:rsidRPr="0030577A" w:rsidRDefault="00807F61" w:rsidP="00807F61">
      <w:pPr>
        <w:tabs>
          <w:tab w:val="left" w:pos="0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30577A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</w:t>
      </w:r>
      <w:r w:rsidR="00EF1B3F">
        <w:rPr>
          <w:rFonts w:ascii="Times New Roman" w:hAnsi="Times New Roman" w:cs="Times New Roman"/>
          <w:sz w:val="28"/>
          <w:szCs w:val="28"/>
        </w:rPr>
        <w:t xml:space="preserve">                                              Ю.В. </w:t>
      </w:r>
      <w:proofErr w:type="spellStart"/>
      <w:r w:rsidR="00EF1B3F">
        <w:rPr>
          <w:rFonts w:ascii="Times New Roman" w:hAnsi="Times New Roman" w:cs="Times New Roman"/>
          <w:sz w:val="28"/>
          <w:szCs w:val="28"/>
        </w:rPr>
        <w:t>Бердюгин</w:t>
      </w:r>
      <w:proofErr w:type="spellEnd"/>
      <w:r w:rsidRPr="0030577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64AE7" w:rsidRPr="0030577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807F61" w:rsidRPr="0030577A" w:rsidRDefault="00807F61" w:rsidP="00807F61">
      <w:pPr>
        <w:pStyle w:val="a4"/>
        <w:ind w:left="139" w:firstLine="139"/>
        <w:jc w:val="left"/>
        <w:rPr>
          <w:rFonts w:ascii="Times New Roman" w:hAnsi="Times New Roman" w:cs="Times New Roman"/>
          <w:color w:val="00000A"/>
          <w:sz w:val="28"/>
          <w:szCs w:val="28"/>
        </w:rPr>
      </w:pPr>
    </w:p>
    <w:p w:rsidR="00807F61" w:rsidRPr="0030577A" w:rsidRDefault="00807F61" w:rsidP="00807F61">
      <w:pPr>
        <w:pStyle w:val="a4"/>
        <w:rPr>
          <w:color w:val="00000A"/>
          <w:sz w:val="28"/>
          <w:szCs w:val="28"/>
        </w:rPr>
      </w:pPr>
    </w:p>
    <w:p w:rsidR="00807F61" w:rsidRPr="0030577A" w:rsidRDefault="00807F61" w:rsidP="00807F61">
      <w:pPr>
        <w:ind w:firstLine="0"/>
        <w:rPr>
          <w:sz w:val="28"/>
          <w:szCs w:val="28"/>
        </w:rPr>
      </w:pPr>
    </w:p>
    <w:sectPr w:rsidR="00807F61" w:rsidRPr="0030577A" w:rsidSect="001F3275">
      <w:footnotePr>
        <w:pos w:val="beneathText"/>
      </w:footnotePr>
      <w:pgSz w:w="11905" w:h="16837"/>
      <w:pgMar w:top="1134" w:right="567" w:bottom="1134" w:left="1276" w:header="720" w:footer="720" w:gutter="0"/>
      <w:cols w:space="720"/>
      <w:docGrid w:linePitch="240" w:charSpace="4505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pos w:val="beneathText"/>
  </w:footnotePr>
  <w:compat/>
  <w:rsids>
    <w:rsidRoot w:val="00807F61"/>
    <w:rsid w:val="00004EBF"/>
    <w:rsid w:val="000A2A3A"/>
    <w:rsid w:val="000E41B2"/>
    <w:rsid w:val="000F152F"/>
    <w:rsid w:val="00110BB5"/>
    <w:rsid w:val="001E5401"/>
    <w:rsid w:val="001F7016"/>
    <w:rsid w:val="00217918"/>
    <w:rsid w:val="00250306"/>
    <w:rsid w:val="002A5CC3"/>
    <w:rsid w:val="002B5060"/>
    <w:rsid w:val="002C685C"/>
    <w:rsid w:val="002E2DB3"/>
    <w:rsid w:val="0030577A"/>
    <w:rsid w:val="003B265B"/>
    <w:rsid w:val="004205EF"/>
    <w:rsid w:val="00493557"/>
    <w:rsid w:val="004D461D"/>
    <w:rsid w:val="00521287"/>
    <w:rsid w:val="00556109"/>
    <w:rsid w:val="005973AC"/>
    <w:rsid w:val="005A5D26"/>
    <w:rsid w:val="005B3376"/>
    <w:rsid w:val="00656AD7"/>
    <w:rsid w:val="00664AE7"/>
    <w:rsid w:val="00672603"/>
    <w:rsid w:val="006B34FB"/>
    <w:rsid w:val="00780B0B"/>
    <w:rsid w:val="007C468F"/>
    <w:rsid w:val="00807F61"/>
    <w:rsid w:val="008C017E"/>
    <w:rsid w:val="008E5F85"/>
    <w:rsid w:val="008F6353"/>
    <w:rsid w:val="008F7BEB"/>
    <w:rsid w:val="00911241"/>
    <w:rsid w:val="009F764A"/>
    <w:rsid w:val="00A05ACC"/>
    <w:rsid w:val="00AB4ABF"/>
    <w:rsid w:val="00AE1778"/>
    <w:rsid w:val="00B05942"/>
    <w:rsid w:val="00B53103"/>
    <w:rsid w:val="00B80816"/>
    <w:rsid w:val="00BA642A"/>
    <w:rsid w:val="00BF03FC"/>
    <w:rsid w:val="00C13B8A"/>
    <w:rsid w:val="00D003BB"/>
    <w:rsid w:val="00D62CCF"/>
    <w:rsid w:val="00DA3D4B"/>
    <w:rsid w:val="00DC3E91"/>
    <w:rsid w:val="00E80E3F"/>
    <w:rsid w:val="00EB7092"/>
    <w:rsid w:val="00EF1B3F"/>
    <w:rsid w:val="00F22610"/>
    <w:rsid w:val="00F54D30"/>
    <w:rsid w:val="00FF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F61"/>
    <w:pPr>
      <w:suppressAutoHyphens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styleId="1">
    <w:name w:val="heading 1"/>
    <w:basedOn w:val="a"/>
    <w:next w:val="a"/>
    <w:link w:val="10"/>
    <w:qFormat/>
    <w:rsid w:val="00807F61"/>
    <w:pPr>
      <w:tabs>
        <w:tab w:val="num" w:pos="432"/>
      </w:tabs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7F61"/>
    <w:rPr>
      <w:rFonts w:ascii="Arial" w:eastAsia="Times New Roman" w:hAnsi="Arial" w:cs="Arial"/>
      <w:b/>
      <w:bCs/>
      <w:color w:val="000080"/>
      <w:kern w:val="1"/>
      <w:sz w:val="18"/>
      <w:szCs w:val="18"/>
      <w:lang w:eastAsia="ar-SA"/>
    </w:rPr>
  </w:style>
  <w:style w:type="character" w:customStyle="1" w:styleId="a3">
    <w:name w:val="Гипертекстовая ссылка"/>
    <w:basedOn w:val="a0"/>
    <w:uiPriority w:val="99"/>
    <w:rsid w:val="00807F61"/>
    <w:rPr>
      <w:rFonts w:cs="Times New Roman"/>
      <w:b/>
      <w:bCs/>
      <w:color w:val="00000A"/>
    </w:rPr>
  </w:style>
  <w:style w:type="paragraph" w:customStyle="1" w:styleId="a4">
    <w:name w:val="Комментарий"/>
    <w:basedOn w:val="a"/>
    <w:rsid w:val="00807F61"/>
    <w:pPr>
      <w:ind w:left="170" w:firstLine="0"/>
    </w:pPr>
    <w:rPr>
      <w:i/>
      <w:iCs/>
      <w:color w:val="800080"/>
    </w:rPr>
  </w:style>
  <w:style w:type="paragraph" w:customStyle="1" w:styleId="ConsTitle">
    <w:name w:val="ConsTitle"/>
    <w:rsid w:val="00807F61"/>
    <w:pPr>
      <w:suppressAutoHyphens/>
      <w:spacing w:after="0" w:line="240" w:lineRule="auto"/>
      <w:ind w:right="19772"/>
    </w:pPr>
    <w:rPr>
      <w:rFonts w:ascii="Arial" w:eastAsia="Times New Roman" w:hAnsi="Arial" w:cs="Arial"/>
      <w:b/>
      <w:bCs/>
      <w:kern w:val="1"/>
      <w:sz w:val="16"/>
      <w:szCs w:val="16"/>
      <w:lang w:eastAsia="ar-SA"/>
    </w:rPr>
  </w:style>
  <w:style w:type="paragraph" w:customStyle="1" w:styleId="11">
    <w:name w:val="Абзац списка1"/>
    <w:basedOn w:val="a"/>
    <w:rsid w:val="00807F61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uiPriority w:val="99"/>
    <w:rsid w:val="00807F61"/>
    <w:pPr>
      <w:suppressAutoHyphens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12">
    <w:name w:val="Обычный (веб)1"/>
    <w:basedOn w:val="a"/>
    <w:rsid w:val="00807F61"/>
  </w:style>
  <w:style w:type="paragraph" w:customStyle="1" w:styleId="s1">
    <w:name w:val="s_1"/>
    <w:basedOn w:val="a"/>
    <w:rsid w:val="00807F61"/>
  </w:style>
  <w:style w:type="paragraph" w:styleId="a5">
    <w:name w:val="Normal (Web)"/>
    <w:basedOn w:val="a"/>
    <w:rsid w:val="00807F61"/>
    <w:pPr>
      <w:suppressAutoHyphens w:val="0"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4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22</cp:revision>
  <cp:lastPrinted>2023-11-13T05:20:00Z</cp:lastPrinted>
  <dcterms:created xsi:type="dcterms:W3CDTF">2022-04-01T02:59:00Z</dcterms:created>
  <dcterms:modified xsi:type="dcterms:W3CDTF">2023-11-13T05:20:00Z</dcterms:modified>
</cp:coreProperties>
</file>